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042A2" w14:textId="0F36AE59" w:rsidR="006A0E0A" w:rsidRDefault="00AC7A3F" w:rsidP="006A0E0A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proofErr w:type="spellStart"/>
      <w:r w:rsidRPr="00AC7A3F">
        <w:rPr>
          <w:rFonts w:ascii="Arial" w:hAnsi="Arial"/>
          <w:b/>
          <w:bCs/>
          <w:sz w:val="36"/>
          <w:szCs w:val="36"/>
          <w:lang w:eastAsia="en-US"/>
        </w:rPr>
        <w:t>ÖkoFEN</w:t>
      </w:r>
      <w:proofErr w:type="spellEnd"/>
      <w:r w:rsidRPr="00AC7A3F">
        <w:rPr>
          <w:rFonts w:ascii="Arial" w:hAnsi="Arial"/>
          <w:b/>
          <w:bCs/>
          <w:sz w:val="36"/>
          <w:szCs w:val="36"/>
          <w:lang w:eastAsia="en-US"/>
        </w:rPr>
        <w:t xml:space="preserve"> </w:t>
      </w:r>
      <w:proofErr w:type="spellStart"/>
      <w:r w:rsidRPr="00AC7A3F">
        <w:rPr>
          <w:rFonts w:ascii="Arial" w:hAnsi="Arial"/>
          <w:b/>
          <w:bCs/>
          <w:sz w:val="36"/>
          <w:szCs w:val="36"/>
          <w:lang w:eastAsia="en-US"/>
        </w:rPr>
        <w:t>Pelletakademie</w:t>
      </w:r>
      <w:proofErr w:type="spellEnd"/>
      <w:r w:rsidRPr="00AC7A3F">
        <w:rPr>
          <w:rFonts w:ascii="Arial" w:hAnsi="Arial"/>
          <w:b/>
          <w:bCs/>
          <w:sz w:val="36"/>
          <w:szCs w:val="36"/>
          <w:lang w:eastAsia="en-US"/>
        </w:rPr>
        <w:t xml:space="preserve"> </w:t>
      </w:r>
      <w:r w:rsidR="0058353A">
        <w:rPr>
          <w:rFonts w:ascii="Arial" w:hAnsi="Arial"/>
          <w:b/>
          <w:bCs/>
          <w:sz w:val="36"/>
          <w:szCs w:val="36"/>
          <w:lang w:eastAsia="en-US"/>
        </w:rPr>
        <w:t>weitet Schulungsangebot für Fachhandwerker aus</w:t>
      </w:r>
    </w:p>
    <w:p w14:paraId="5CC90423" w14:textId="2999EE66" w:rsidR="006A0E0A" w:rsidRDefault="0058353A" w:rsidP="006A0E0A">
      <w:pPr>
        <w:spacing w:line="360" w:lineRule="atLeast"/>
        <w:rPr>
          <w:rFonts w:ascii="Arial" w:hAnsi="Arial"/>
          <w:bCs/>
          <w:color w:val="auto"/>
          <w:sz w:val="36"/>
          <w:szCs w:val="36"/>
          <w:lang w:eastAsia="en-US"/>
        </w:rPr>
      </w:pPr>
      <w:r>
        <w:rPr>
          <w:rFonts w:ascii="Arial" w:hAnsi="Arial"/>
          <w:bCs/>
          <w:color w:val="auto"/>
          <w:sz w:val="36"/>
          <w:szCs w:val="36"/>
          <w:lang w:eastAsia="en-US"/>
        </w:rPr>
        <w:t>Neue Online-Schulungen zu Wartung sowie Einbringung und Montage</w:t>
      </w:r>
    </w:p>
    <w:p w14:paraId="3C7A1C15" w14:textId="3C698656" w:rsidR="00615C5D" w:rsidRDefault="00226C59" w:rsidP="006A0E0A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>Auch i</w:t>
      </w:r>
      <w:r w:rsidR="0058353A" w:rsidRPr="0058353A">
        <w:rPr>
          <w:rFonts w:ascii="Arial" w:hAnsi="Arial"/>
          <w:b/>
          <w:bCs/>
          <w:sz w:val="20"/>
        </w:rPr>
        <w:t xml:space="preserve">n der </w:t>
      </w:r>
      <w:r w:rsidR="0058353A">
        <w:rPr>
          <w:rFonts w:ascii="Arial" w:hAnsi="Arial"/>
          <w:b/>
          <w:bCs/>
          <w:sz w:val="20"/>
        </w:rPr>
        <w:t xml:space="preserve">anhaltenden </w:t>
      </w:r>
      <w:r w:rsidR="0058353A" w:rsidRPr="0058353A">
        <w:rPr>
          <w:rFonts w:ascii="Arial" w:hAnsi="Arial"/>
          <w:b/>
          <w:bCs/>
          <w:sz w:val="20"/>
        </w:rPr>
        <w:t xml:space="preserve">Corona-Pandemie bleibt der Beratungs- und Informationsbedarf </w:t>
      </w:r>
      <w:r w:rsidR="0058353A">
        <w:rPr>
          <w:rFonts w:ascii="Arial" w:hAnsi="Arial"/>
          <w:b/>
          <w:bCs/>
          <w:sz w:val="20"/>
        </w:rPr>
        <w:t>für Fachhandwerker groß</w:t>
      </w:r>
      <w:r w:rsidR="0058353A" w:rsidRPr="0058353A">
        <w:rPr>
          <w:rFonts w:ascii="Arial" w:hAnsi="Arial"/>
          <w:b/>
          <w:bCs/>
          <w:sz w:val="20"/>
        </w:rPr>
        <w:t xml:space="preserve">. </w:t>
      </w:r>
      <w:r w:rsidR="00615C5D">
        <w:rPr>
          <w:rFonts w:ascii="Arial" w:hAnsi="Arial"/>
          <w:b/>
          <w:bCs/>
          <w:sz w:val="20"/>
        </w:rPr>
        <w:t xml:space="preserve">Die </w:t>
      </w:r>
      <w:proofErr w:type="spellStart"/>
      <w:r w:rsidR="00615C5D">
        <w:rPr>
          <w:rFonts w:ascii="Arial" w:hAnsi="Arial"/>
          <w:b/>
          <w:bCs/>
          <w:sz w:val="20"/>
        </w:rPr>
        <w:t>ÖkoFEN</w:t>
      </w:r>
      <w:proofErr w:type="spellEnd"/>
      <w:r w:rsidR="00615C5D">
        <w:rPr>
          <w:rFonts w:ascii="Arial" w:hAnsi="Arial"/>
          <w:b/>
          <w:bCs/>
          <w:sz w:val="20"/>
        </w:rPr>
        <w:t xml:space="preserve"> </w:t>
      </w:r>
      <w:proofErr w:type="spellStart"/>
      <w:r w:rsidR="00615C5D">
        <w:rPr>
          <w:rFonts w:ascii="Arial" w:hAnsi="Arial"/>
          <w:b/>
          <w:bCs/>
          <w:sz w:val="20"/>
        </w:rPr>
        <w:t>Pelletakademie</w:t>
      </w:r>
      <w:proofErr w:type="spellEnd"/>
      <w:r w:rsidR="00615C5D">
        <w:rPr>
          <w:rFonts w:ascii="Arial" w:hAnsi="Arial"/>
          <w:b/>
          <w:bCs/>
          <w:sz w:val="20"/>
        </w:rPr>
        <w:t xml:space="preserve"> weitet daher ihr digitales Schulungsangebot aus. In zwei neuen, zusätzlichen Seminaren werden praxisnahe Tipps vermittelt.</w:t>
      </w:r>
      <w:r w:rsidR="00355BB5">
        <w:rPr>
          <w:rFonts w:ascii="Arial" w:hAnsi="Arial"/>
          <w:b/>
          <w:bCs/>
          <w:sz w:val="20"/>
        </w:rPr>
        <w:t xml:space="preserve"> Anmeldungen sind ab sofort möglich.</w:t>
      </w:r>
    </w:p>
    <w:p w14:paraId="36B232F7" w14:textId="77777777" w:rsidR="00913BC7" w:rsidRDefault="00913BC7" w:rsidP="006A0E0A">
      <w:pPr>
        <w:spacing w:line="360" w:lineRule="atLeast"/>
        <w:rPr>
          <w:rFonts w:ascii="Arial" w:hAnsi="Arial"/>
          <w:b/>
          <w:bCs/>
          <w:sz w:val="20"/>
        </w:rPr>
      </w:pPr>
    </w:p>
    <w:p w14:paraId="66A11A9E" w14:textId="0070BB75" w:rsidR="006210BF" w:rsidRDefault="006A0E0A" w:rsidP="00913BC7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B3796B">
        <w:rPr>
          <w:rFonts w:ascii="Arial" w:hAnsi="Arial"/>
          <w:i/>
          <w:sz w:val="20"/>
          <w:lang w:val="de-AT"/>
        </w:rPr>
        <w:t>9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787EDF">
        <w:rPr>
          <w:rFonts w:ascii="Arial" w:hAnsi="Arial"/>
          <w:i/>
          <w:sz w:val="20"/>
          <w:lang w:val="de-AT"/>
        </w:rPr>
        <w:t>April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</w:t>
      </w:r>
      <w:r w:rsidR="00787EDF">
        <w:rPr>
          <w:rFonts w:ascii="Arial" w:hAnsi="Arial"/>
          <w:i/>
          <w:sz w:val="20"/>
          <w:lang w:val="de-AT"/>
        </w:rPr>
        <w:t>1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r w:rsidR="00615C5D">
        <w:rPr>
          <w:rFonts w:ascii="Arial" w:hAnsi="Arial"/>
          <w:sz w:val="20"/>
          <w:lang w:val="de-AT"/>
        </w:rPr>
        <w:t xml:space="preserve">Bedingt durch die aktuelle Pandemie-Situation hat </w:t>
      </w:r>
      <w:proofErr w:type="spellStart"/>
      <w:r w:rsidR="00615C5D">
        <w:rPr>
          <w:rFonts w:ascii="Arial" w:hAnsi="Arial"/>
          <w:sz w:val="20"/>
          <w:lang w:val="de-AT"/>
        </w:rPr>
        <w:t>ÖkoFEN</w:t>
      </w:r>
      <w:proofErr w:type="spellEnd"/>
      <w:r w:rsidR="007D1FD5">
        <w:rPr>
          <w:rFonts w:ascii="Arial" w:hAnsi="Arial"/>
          <w:sz w:val="20"/>
          <w:lang w:val="de-AT"/>
        </w:rPr>
        <w:t xml:space="preserve">, Europas Spezialist für Pelletheizungen, </w:t>
      </w:r>
      <w:r w:rsidR="00615C5D">
        <w:rPr>
          <w:rFonts w:ascii="Arial" w:hAnsi="Arial"/>
          <w:sz w:val="20"/>
          <w:lang w:val="de-AT"/>
        </w:rPr>
        <w:t>sein Angebot an Online-Schulungen für Fachhandwerker kurzerhand u</w:t>
      </w:r>
      <w:r w:rsidR="00355BB5">
        <w:rPr>
          <w:rFonts w:ascii="Arial" w:hAnsi="Arial"/>
          <w:sz w:val="20"/>
          <w:lang w:val="de-AT"/>
        </w:rPr>
        <w:t>m</w:t>
      </w:r>
      <w:r w:rsidR="00615C5D">
        <w:rPr>
          <w:rFonts w:ascii="Arial" w:hAnsi="Arial"/>
          <w:sz w:val="20"/>
          <w:lang w:val="de-AT"/>
        </w:rPr>
        <w:t xml:space="preserve"> zwei </w:t>
      </w:r>
      <w:r w:rsidR="00226C59">
        <w:rPr>
          <w:rFonts w:ascii="Arial" w:hAnsi="Arial"/>
          <w:sz w:val="20"/>
          <w:lang w:val="de-AT"/>
        </w:rPr>
        <w:t>zusätzliche</w:t>
      </w:r>
      <w:r w:rsidR="00615C5D">
        <w:rPr>
          <w:rFonts w:ascii="Arial" w:hAnsi="Arial"/>
          <w:sz w:val="20"/>
          <w:lang w:val="de-AT"/>
        </w:rPr>
        <w:t xml:space="preserve"> </w:t>
      </w:r>
      <w:r w:rsidR="00615C5D" w:rsidRPr="006210BF">
        <w:rPr>
          <w:rFonts w:ascii="Arial" w:hAnsi="Arial"/>
          <w:sz w:val="20"/>
          <w:lang w:val="de-AT"/>
        </w:rPr>
        <w:t xml:space="preserve">Seminare erweitert. </w:t>
      </w:r>
      <w:r w:rsidR="006210BF" w:rsidRPr="006210BF">
        <w:rPr>
          <w:rFonts w:ascii="Arial" w:hAnsi="Arial"/>
          <w:sz w:val="20"/>
          <w:lang w:val="de-AT"/>
        </w:rPr>
        <w:t>A</w:t>
      </w:r>
      <w:r w:rsidR="00615C5D" w:rsidRPr="006210BF">
        <w:rPr>
          <w:rFonts w:ascii="Arial" w:hAnsi="Arial"/>
          <w:sz w:val="20"/>
          <w:lang w:val="de-AT"/>
        </w:rPr>
        <w:t xml:space="preserve">m 13. April </w:t>
      </w:r>
      <w:r w:rsidR="006210BF" w:rsidRPr="006210BF">
        <w:rPr>
          <w:rFonts w:ascii="Arial" w:hAnsi="Arial"/>
          <w:sz w:val="20"/>
          <w:lang w:val="de-AT"/>
        </w:rPr>
        <w:t xml:space="preserve">sowie 20. Mai 2021 </w:t>
      </w:r>
      <w:r w:rsidR="00615C5D" w:rsidRPr="006210BF">
        <w:rPr>
          <w:rFonts w:ascii="Arial" w:hAnsi="Arial"/>
          <w:sz w:val="20"/>
          <w:lang w:val="de-AT"/>
        </w:rPr>
        <w:t>(</w:t>
      </w:r>
      <w:r w:rsidR="006210BF" w:rsidRPr="006210BF">
        <w:rPr>
          <w:rFonts w:ascii="Arial" w:hAnsi="Arial"/>
          <w:sz w:val="20"/>
          <w:lang w:val="de-AT"/>
        </w:rPr>
        <w:t xml:space="preserve">jeweils von </w:t>
      </w:r>
      <w:r w:rsidR="00615C5D" w:rsidRPr="006210BF">
        <w:rPr>
          <w:rFonts w:ascii="Arial" w:hAnsi="Arial"/>
          <w:sz w:val="20"/>
          <w:lang w:val="de-AT"/>
        </w:rPr>
        <w:t xml:space="preserve">7:30 bis 9 Uhr) steht das Thema Wartung auf dem Programm. Darin wird aktuelles Basis-Wissen zur Wartung von Heiz- und Brennwertkesseln </w:t>
      </w:r>
      <w:r w:rsidR="006210BF" w:rsidRPr="006210BF">
        <w:rPr>
          <w:rFonts w:ascii="Arial" w:hAnsi="Arial"/>
          <w:color w:val="333333"/>
          <w:sz w:val="20"/>
          <w:shd w:val="clear" w:color="auto" w:fill="FFFFFF"/>
        </w:rPr>
        <w:t xml:space="preserve">samt Einführung in die Anlagendokumentation </w:t>
      </w:r>
      <w:r w:rsidR="006210BF">
        <w:rPr>
          <w:rFonts w:ascii="Arial" w:hAnsi="Arial"/>
          <w:sz w:val="20"/>
          <w:lang w:val="de-AT"/>
        </w:rPr>
        <w:t>vermittelt.</w:t>
      </w:r>
    </w:p>
    <w:p w14:paraId="507E6F07" w14:textId="77777777" w:rsidR="006210BF" w:rsidRDefault="006210BF" w:rsidP="00913BC7">
      <w:pPr>
        <w:spacing w:line="360" w:lineRule="atLeast"/>
        <w:rPr>
          <w:rFonts w:ascii="Arial" w:hAnsi="Arial"/>
          <w:sz w:val="20"/>
          <w:lang w:val="de-AT"/>
        </w:rPr>
      </w:pPr>
    </w:p>
    <w:p w14:paraId="14733BF9" w14:textId="375015F4" w:rsidR="006210BF" w:rsidRDefault="006210BF" w:rsidP="00913BC7">
      <w:pPr>
        <w:spacing w:line="360" w:lineRule="atLeast"/>
        <w:rPr>
          <w:rFonts w:ascii="Arial" w:hAnsi="Arial"/>
          <w:sz w:val="20"/>
          <w:lang w:val="de-AT"/>
        </w:rPr>
      </w:pPr>
      <w:r w:rsidRPr="006210BF">
        <w:rPr>
          <w:rFonts w:ascii="Arial" w:hAnsi="Arial"/>
          <w:sz w:val="20"/>
          <w:lang w:val="de-AT"/>
        </w:rPr>
        <w:t>Am 11. Mai 2021 (von 7:30 bis 9 Uhr) dreht sich alles um die Themen Einbringung und Montage von Pelletheizungen. Hier w</w:t>
      </w:r>
      <w:r w:rsidR="00332E2A">
        <w:rPr>
          <w:rFonts w:ascii="Arial" w:hAnsi="Arial"/>
          <w:sz w:val="20"/>
          <w:lang w:val="de-AT"/>
        </w:rPr>
        <w:t>erden</w:t>
      </w:r>
      <w:r w:rsidRPr="006210BF">
        <w:rPr>
          <w:rFonts w:ascii="Arial" w:hAnsi="Arial"/>
          <w:sz w:val="20"/>
          <w:lang w:val="de-AT"/>
        </w:rPr>
        <w:t xml:space="preserve"> Grundlagen </w:t>
      </w:r>
      <w:r w:rsidR="00332E2A">
        <w:rPr>
          <w:rFonts w:ascii="Arial" w:hAnsi="Arial"/>
          <w:sz w:val="20"/>
          <w:lang w:val="de-AT"/>
        </w:rPr>
        <w:t xml:space="preserve">von der Anlieferung über die Einbringung bis zur </w:t>
      </w:r>
      <w:r w:rsidRPr="006210BF">
        <w:rPr>
          <w:rFonts w:ascii="Arial" w:hAnsi="Arial"/>
          <w:sz w:val="20"/>
          <w:lang w:val="de-AT"/>
        </w:rPr>
        <w:t>Installation vorgestellt.</w:t>
      </w:r>
      <w:r>
        <w:rPr>
          <w:rFonts w:ascii="Arial" w:hAnsi="Arial"/>
          <w:sz w:val="20"/>
          <w:lang w:val="de-AT"/>
        </w:rPr>
        <w:t xml:space="preserve"> Da</w:t>
      </w:r>
      <w:r w:rsidR="00332E2A">
        <w:rPr>
          <w:rFonts w:ascii="Arial" w:hAnsi="Arial"/>
          <w:sz w:val="20"/>
          <w:lang w:val="de-AT"/>
        </w:rPr>
        <w:t>bei</w:t>
      </w:r>
      <w:r>
        <w:rPr>
          <w:rFonts w:ascii="Arial" w:hAnsi="Arial"/>
          <w:sz w:val="20"/>
          <w:lang w:val="de-AT"/>
        </w:rPr>
        <w:t xml:space="preserve"> </w:t>
      </w:r>
      <w:r w:rsidR="00332E2A">
        <w:rPr>
          <w:rFonts w:ascii="Arial" w:hAnsi="Arial"/>
          <w:sz w:val="20"/>
          <w:lang w:val="de-AT"/>
        </w:rPr>
        <w:t>werden</w:t>
      </w:r>
      <w:r>
        <w:rPr>
          <w:rFonts w:ascii="Arial" w:hAnsi="Arial"/>
          <w:sz w:val="20"/>
          <w:lang w:val="de-AT"/>
        </w:rPr>
        <w:t xml:space="preserve"> </w:t>
      </w:r>
      <w:r w:rsidRPr="006210BF">
        <w:rPr>
          <w:rFonts w:ascii="Arial" w:hAnsi="Arial"/>
          <w:sz w:val="20"/>
          <w:lang w:val="de-AT"/>
        </w:rPr>
        <w:t>alle anlagenrelevanten Bauteile</w:t>
      </w:r>
      <w:r w:rsidR="00332E2A">
        <w:rPr>
          <w:rFonts w:ascii="Arial" w:hAnsi="Arial"/>
          <w:sz w:val="20"/>
          <w:lang w:val="de-AT"/>
        </w:rPr>
        <w:t xml:space="preserve"> beleuchtet und der Umgang mit technischen Dokumentationen sowie de</w:t>
      </w:r>
      <w:r w:rsidR="00355BB5">
        <w:rPr>
          <w:rFonts w:ascii="Arial" w:hAnsi="Arial"/>
          <w:sz w:val="20"/>
          <w:lang w:val="de-AT"/>
        </w:rPr>
        <w:t>r</w:t>
      </w:r>
      <w:r w:rsidR="00332E2A">
        <w:rPr>
          <w:rFonts w:ascii="Arial" w:hAnsi="Arial"/>
          <w:sz w:val="20"/>
          <w:lang w:val="de-AT"/>
        </w:rPr>
        <w:t xml:space="preserve"> Preisliste, dem </w:t>
      </w:r>
      <w:proofErr w:type="spellStart"/>
      <w:r w:rsidR="00332E2A">
        <w:rPr>
          <w:rFonts w:ascii="Arial" w:hAnsi="Arial"/>
          <w:sz w:val="20"/>
          <w:lang w:val="de-AT"/>
        </w:rPr>
        <w:t>PartnerN</w:t>
      </w:r>
      <w:r w:rsidR="00B3796B">
        <w:rPr>
          <w:rFonts w:ascii="Arial" w:hAnsi="Arial"/>
          <w:sz w:val="20"/>
          <w:lang w:val="de-AT"/>
        </w:rPr>
        <w:t>ET</w:t>
      </w:r>
      <w:proofErr w:type="spellEnd"/>
      <w:r w:rsidR="00332E2A">
        <w:rPr>
          <w:rFonts w:ascii="Arial" w:hAnsi="Arial"/>
          <w:sz w:val="20"/>
          <w:lang w:val="de-AT"/>
        </w:rPr>
        <w:t>, dem Ersatzteilkatalog und dem Support</w:t>
      </w:r>
      <w:r w:rsidR="00355BB5">
        <w:rPr>
          <w:rFonts w:ascii="Arial" w:hAnsi="Arial"/>
          <w:sz w:val="20"/>
          <w:lang w:val="de-AT"/>
        </w:rPr>
        <w:t>c</w:t>
      </w:r>
      <w:r w:rsidR="00332E2A">
        <w:rPr>
          <w:rFonts w:ascii="Arial" w:hAnsi="Arial"/>
          <w:sz w:val="20"/>
          <w:lang w:val="de-AT"/>
        </w:rPr>
        <w:t>enter my.oekofen.info verdeutlicht.</w:t>
      </w:r>
    </w:p>
    <w:p w14:paraId="3E62BF40" w14:textId="4A2D6821" w:rsidR="00355BB5" w:rsidRPr="00355BB5" w:rsidRDefault="00355BB5" w:rsidP="00355BB5">
      <w:pPr>
        <w:spacing w:line="360" w:lineRule="atLeast"/>
        <w:rPr>
          <w:rFonts w:ascii="Arial" w:hAnsi="Arial"/>
          <w:b/>
          <w:sz w:val="20"/>
          <w:lang w:val="de-AT"/>
        </w:rPr>
      </w:pPr>
      <w:r w:rsidRPr="00355BB5">
        <w:rPr>
          <w:rFonts w:ascii="Arial" w:hAnsi="Arial"/>
          <w:b/>
          <w:sz w:val="20"/>
          <w:lang w:val="de-AT"/>
        </w:rPr>
        <w:lastRenderedPageBreak/>
        <w:t>So einfach funktioniert eine Online-Schulung</w:t>
      </w:r>
    </w:p>
    <w:p w14:paraId="6D4FE1B9" w14:textId="77777777" w:rsidR="00355BB5" w:rsidRDefault="00355BB5" w:rsidP="00355BB5">
      <w:pPr>
        <w:spacing w:line="360" w:lineRule="atLeast"/>
        <w:rPr>
          <w:rFonts w:ascii="Arial" w:hAnsi="Arial"/>
          <w:sz w:val="20"/>
          <w:lang w:val="de-AT"/>
        </w:rPr>
      </w:pPr>
    </w:p>
    <w:p w14:paraId="65158D03" w14:textId="3F4CA6CE" w:rsidR="00355BB5" w:rsidRDefault="00355BB5" w:rsidP="00355BB5">
      <w:pPr>
        <w:spacing w:line="360" w:lineRule="atLeast"/>
        <w:rPr>
          <w:rFonts w:ascii="Arial" w:hAnsi="Arial"/>
          <w:sz w:val="20"/>
          <w:lang w:val="de-AT"/>
        </w:rPr>
      </w:pPr>
      <w:r w:rsidRPr="0048166F">
        <w:rPr>
          <w:rFonts w:ascii="Arial" w:hAnsi="Arial"/>
          <w:sz w:val="20"/>
          <w:lang w:val="de-AT"/>
        </w:rPr>
        <w:t xml:space="preserve">Die </w:t>
      </w:r>
      <w:r>
        <w:rPr>
          <w:rFonts w:ascii="Arial" w:hAnsi="Arial"/>
          <w:sz w:val="20"/>
          <w:lang w:val="de-AT"/>
        </w:rPr>
        <w:t>Online-Schulungen</w:t>
      </w:r>
      <w:r w:rsidRPr="0048166F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 xml:space="preserve">der </w:t>
      </w:r>
      <w:proofErr w:type="spellStart"/>
      <w:r w:rsidR="007C42D5">
        <w:rPr>
          <w:rFonts w:ascii="Arial" w:hAnsi="Arial"/>
          <w:sz w:val="20"/>
          <w:lang w:val="de-AT"/>
        </w:rPr>
        <w:t>ÖkoFEN</w:t>
      </w:r>
      <w:proofErr w:type="spellEnd"/>
      <w:r w:rsidR="007C42D5">
        <w:rPr>
          <w:rFonts w:ascii="Arial" w:hAnsi="Arial"/>
          <w:sz w:val="20"/>
          <w:lang w:val="de-AT"/>
        </w:rPr>
        <w:t xml:space="preserve"> </w:t>
      </w:r>
      <w:proofErr w:type="spellStart"/>
      <w:r>
        <w:rPr>
          <w:rFonts w:ascii="Arial" w:hAnsi="Arial"/>
          <w:sz w:val="20"/>
          <w:lang w:val="de-AT"/>
        </w:rPr>
        <w:t>Pelletakademie</w:t>
      </w:r>
      <w:proofErr w:type="spellEnd"/>
      <w:r>
        <w:rPr>
          <w:rFonts w:ascii="Arial" w:hAnsi="Arial"/>
          <w:sz w:val="20"/>
          <w:lang w:val="de-AT"/>
        </w:rPr>
        <w:t xml:space="preserve"> </w:t>
      </w:r>
      <w:r w:rsidRPr="0048166F">
        <w:rPr>
          <w:rFonts w:ascii="Arial" w:hAnsi="Arial"/>
          <w:sz w:val="20"/>
          <w:lang w:val="de-AT"/>
        </w:rPr>
        <w:t xml:space="preserve">bringen die </w:t>
      </w:r>
      <w:r>
        <w:rPr>
          <w:rFonts w:ascii="Arial" w:hAnsi="Arial"/>
          <w:sz w:val="20"/>
          <w:lang w:val="de-AT"/>
        </w:rPr>
        <w:t>jeweiligen Seminarinhalte</w:t>
      </w:r>
      <w:r w:rsidRPr="0048166F">
        <w:rPr>
          <w:rFonts w:ascii="Arial" w:hAnsi="Arial"/>
          <w:sz w:val="20"/>
          <w:lang w:val="de-AT"/>
        </w:rPr>
        <w:t xml:space="preserve"> per </w:t>
      </w:r>
      <w:proofErr w:type="spellStart"/>
      <w:r w:rsidRPr="0048166F">
        <w:rPr>
          <w:rFonts w:ascii="Arial" w:hAnsi="Arial"/>
          <w:sz w:val="20"/>
          <w:lang w:val="de-AT"/>
        </w:rPr>
        <w:t>Videostream</w:t>
      </w:r>
      <w:proofErr w:type="spellEnd"/>
      <w:r w:rsidRPr="0048166F">
        <w:rPr>
          <w:rFonts w:ascii="Arial" w:hAnsi="Arial"/>
          <w:sz w:val="20"/>
          <w:lang w:val="de-AT"/>
        </w:rPr>
        <w:t xml:space="preserve"> an den eigenen Schreibtisch. </w:t>
      </w:r>
      <w:r>
        <w:rPr>
          <w:rFonts w:ascii="Arial" w:hAnsi="Arial"/>
          <w:sz w:val="20"/>
          <w:lang w:val="de-AT"/>
        </w:rPr>
        <w:t>Kurz</w:t>
      </w:r>
      <w:r w:rsidRPr="0048166F">
        <w:rPr>
          <w:rFonts w:ascii="Arial" w:hAnsi="Arial"/>
          <w:sz w:val="20"/>
          <w:lang w:val="de-AT"/>
        </w:rPr>
        <w:t xml:space="preserve"> vor Beginn logg</w:t>
      </w:r>
      <w:r>
        <w:rPr>
          <w:rFonts w:ascii="Arial" w:hAnsi="Arial"/>
          <w:sz w:val="20"/>
          <w:lang w:val="de-AT"/>
        </w:rPr>
        <w:t>en</w:t>
      </w:r>
      <w:r w:rsidRPr="0048166F">
        <w:rPr>
          <w:rFonts w:ascii="Arial" w:hAnsi="Arial"/>
          <w:sz w:val="20"/>
          <w:lang w:val="de-AT"/>
        </w:rPr>
        <w:t xml:space="preserve"> sich d</w:t>
      </w:r>
      <w:r>
        <w:rPr>
          <w:rFonts w:ascii="Arial" w:hAnsi="Arial"/>
          <w:sz w:val="20"/>
          <w:lang w:val="de-AT"/>
        </w:rPr>
        <w:t>i</w:t>
      </w:r>
      <w:r w:rsidRPr="0048166F">
        <w:rPr>
          <w:rFonts w:ascii="Arial" w:hAnsi="Arial"/>
          <w:sz w:val="20"/>
          <w:lang w:val="de-AT"/>
        </w:rPr>
        <w:t>e Teilnehmer am Computer ein und verfolg</w:t>
      </w:r>
      <w:r>
        <w:rPr>
          <w:rFonts w:ascii="Arial" w:hAnsi="Arial"/>
          <w:sz w:val="20"/>
          <w:lang w:val="de-AT"/>
        </w:rPr>
        <w:t>en</w:t>
      </w:r>
      <w:r w:rsidRPr="0048166F">
        <w:rPr>
          <w:rFonts w:ascii="Arial" w:hAnsi="Arial"/>
          <w:sz w:val="20"/>
          <w:lang w:val="de-AT"/>
        </w:rPr>
        <w:t xml:space="preserve"> den Vortrag</w:t>
      </w:r>
      <w:r>
        <w:rPr>
          <w:rFonts w:ascii="Arial" w:hAnsi="Arial"/>
          <w:sz w:val="20"/>
          <w:lang w:val="de-AT"/>
        </w:rPr>
        <w:t xml:space="preserve"> am Bildschirm</w:t>
      </w:r>
      <w:r w:rsidRPr="0048166F">
        <w:rPr>
          <w:rFonts w:ascii="Arial" w:hAnsi="Arial"/>
          <w:sz w:val="20"/>
          <w:lang w:val="de-AT"/>
        </w:rPr>
        <w:t>.</w:t>
      </w:r>
      <w:r>
        <w:rPr>
          <w:rFonts w:ascii="Arial" w:hAnsi="Arial"/>
          <w:sz w:val="20"/>
          <w:lang w:val="de-AT"/>
        </w:rPr>
        <w:t xml:space="preserve"> Wie einfach eine Online-Schulung abläuft, zeigt ein kurzes </w:t>
      </w:r>
      <w:proofErr w:type="spellStart"/>
      <w:r>
        <w:rPr>
          <w:rFonts w:ascii="Arial" w:hAnsi="Arial"/>
          <w:sz w:val="20"/>
          <w:lang w:val="de-AT"/>
        </w:rPr>
        <w:t>Erklärvideo</w:t>
      </w:r>
      <w:proofErr w:type="spellEnd"/>
      <w:r>
        <w:rPr>
          <w:rFonts w:ascii="Arial" w:hAnsi="Arial"/>
          <w:sz w:val="20"/>
          <w:lang w:val="de-AT"/>
        </w:rPr>
        <w:t xml:space="preserve"> auf </w:t>
      </w:r>
      <w:hyperlink r:id="rId9" w:history="1">
        <w:r w:rsidRPr="00C46C0B">
          <w:rPr>
            <w:rStyle w:val="Hyperlink"/>
            <w:rFonts w:ascii="Arial" w:hAnsi="Arial" w:cs="Arial"/>
            <w:sz w:val="20"/>
            <w:lang w:val="de-AT"/>
          </w:rPr>
          <w:t>www.oekofen.com/de-de/online_schulungen</w:t>
        </w:r>
      </w:hyperlink>
      <w:r>
        <w:rPr>
          <w:rFonts w:ascii="Arial" w:hAnsi="Arial"/>
          <w:sz w:val="20"/>
          <w:lang w:val="de-AT"/>
        </w:rPr>
        <w:t>. Auf dieser Seite ist auch das gesamte Schulungsprogramm samt Anmeldemöglichkeit übersichtlich zusammengefasst.</w:t>
      </w:r>
    </w:p>
    <w:p w14:paraId="5E728249" w14:textId="77777777" w:rsidR="00332E2A" w:rsidRPr="006210BF" w:rsidRDefault="00332E2A" w:rsidP="00913BC7">
      <w:pPr>
        <w:spacing w:line="360" w:lineRule="atLeast"/>
        <w:rPr>
          <w:rFonts w:ascii="Arial" w:hAnsi="Arial"/>
          <w:sz w:val="20"/>
          <w:lang w:val="de-AT"/>
        </w:rPr>
      </w:pPr>
    </w:p>
    <w:p w14:paraId="0193BA48" w14:textId="77777777" w:rsidR="006A0E0A" w:rsidRDefault="006A0E0A" w:rsidP="006A0E0A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Weitere Informationen unter </w:t>
      </w:r>
      <w:r w:rsidRPr="003E21AA">
        <w:rPr>
          <w:rFonts w:ascii="Arial" w:hAnsi="Arial"/>
          <w:sz w:val="20"/>
          <w:lang w:val="de-AT"/>
        </w:rPr>
        <w:t>www.oekofen.de</w:t>
      </w:r>
      <w:r>
        <w:rPr>
          <w:rFonts w:ascii="Arial" w:hAnsi="Arial"/>
          <w:sz w:val="20"/>
          <w:lang w:val="de-AT"/>
        </w:rPr>
        <w:t>.</w:t>
      </w:r>
    </w:p>
    <w:p w14:paraId="3A0884A4" w14:textId="09C48864" w:rsidR="00913BC7" w:rsidRDefault="00913BC7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</w:p>
    <w:p w14:paraId="4A24DFF1" w14:textId="77777777" w:rsidR="00BD0A0A" w:rsidRDefault="00BD0A0A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</w:p>
    <w:p w14:paraId="03AFF8E5" w14:textId="77777777" w:rsidR="00BD0A0A" w:rsidRDefault="00BD0A0A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</w:p>
    <w:p w14:paraId="58C57D0C" w14:textId="57DFB60D" w:rsidR="00913BC7" w:rsidRDefault="004832BB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bookmarkStart w:id="0" w:name="_GoBack"/>
      <w:r>
        <w:rPr>
          <w:rFonts w:ascii="Arial" w:hAnsi="Arial"/>
          <w:noProof/>
          <w:sz w:val="20"/>
        </w:rPr>
        <w:pict w14:anchorId="2511A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3pt;height:193.85pt">
            <v:imagedata r:id="rId10" o:title="2020-07-29_OekoFEN Presseinformation_Neue_Online Schulungen 300dpi"/>
          </v:shape>
        </w:pict>
      </w:r>
      <w:bookmarkEnd w:id="0"/>
    </w:p>
    <w:p w14:paraId="4DEB770B" w14:textId="20EB0884" w:rsidR="00913BC7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 w:rsidRPr="00A95246">
        <w:rPr>
          <w:rFonts w:ascii="Arial" w:hAnsi="Arial"/>
          <w:sz w:val="20"/>
          <w:lang w:val="de-AT"/>
        </w:rPr>
        <w:t xml:space="preserve">BU: </w:t>
      </w:r>
      <w:r w:rsidR="007C42D5" w:rsidRPr="007C42D5">
        <w:rPr>
          <w:rFonts w:ascii="Arial" w:hAnsi="Arial"/>
          <w:sz w:val="20"/>
          <w:lang w:val="de-AT"/>
        </w:rPr>
        <w:t xml:space="preserve">Die </w:t>
      </w:r>
      <w:proofErr w:type="spellStart"/>
      <w:r w:rsidR="007C42D5" w:rsidRPr="007C42D5">
        <w:rPr>
          <w:rFonts w:ascii="Arial" w:hAnsi="Arial"/>
          <w:sz w:val="20"/>
          <w:lang w:val="de-AT"/>
        </w:rPr>
        <w:t>ÖkoFEN</w:t>
      </w:r>
      <w:proofErr w:type="spellEnd"/>
      <w:r w:rsidR="007C42D5" w:rsidRPr="007C42D5">
        <w:rPr>
          <w:rFonts w:ascii="Arial" w:hAnsi="Arial"/>
          <w:sz w:val="20"/>
          <w:lang w:val="de-AT"/>
        </w:rPr>
        <w:t xml:space="preserve"> </w:t>
      </w:r>
      <w:proofErr w:type="spellStart"/>
      <w:r w:rsidR="007C42D5" w:rsidRPr="007C42D5">
        <w:rPr>
          <w:rFonts w:ascii="Arial" w:hAnsi="Arial"/>
          <w:sz w:val="20"/>
          <w:lang w:val="de-AT"/>
        </w:rPr>
        <w:t>Pelletakademie</w:t>
      </w:r>
      <w:proofErr w:type="spellEnd"/>
      <w:r w:rsidR="007C42D5" w:rsidRPr="007C42D5">
        <w:rPr>
          <w:rFonts w:ascii="Arial" w:hAnsi="Arial"/>
          <w:sz w:val="20"/>
          <w:lang w:val="de-AT"/>
        </w:rPr>
        <w:t xml:space="preserve"> </w:t>
      </w:r>
      <w:r w:rsidR="007C42D5">
        <w:rPr>
          <w:rFonts w:ascii="Arial" w:hAnsi="Arial"/>
          <w:sz w:val="20"/>
          <w:lang w:val="de-AT"/>
        </w:rPr>
        <w:t>hat</w:t>
      </w:r>
      <w:r w:rsidR="007C42D5" w:rsidRPr="007C42D5">
        <w:rPr>
          <w:rFonts w:ascii="Arial" w:hAnsi="Arial"/>
          <w:sz w:val="20"/>
          <w:lang w:val="de-AT"/>
        </w:rPr>
        <w:t xml:space="preserve"> ihr digitales Schulungsangebot aus</w:t>
      </w:r>
      <w:r w:rsidR="007C42D5">
        <w:rPr>
          <w:rFonts w:ascii="Arial" w:hAnsi="Arial"/>
          <w:sz w:val="20"/>
          <w:lang w:val="de-AT"/>
        </w:rPr>
        <w:t>geweitet</w:t>
      </w:r>
      <w:r w:rsidR="007C42D5" w:rsidRPr="007C42D5">
        <w:rPr>
          <w:rFonts w:ascii="Arial" w:hAnsi="Arial"/>
          <w:sz w:val="20"/>
          <w:lang w:val="de-AT"/>
        </w:rPr>
        <w:t xml:space="preserve">. In zwei neuen, zusätzlichen Seminaren werden praxisnahe Tipps vermittelt. Anmeldungen sind ab sofort </w:t>
      </w:r>
      <w:r w:rsidR="007C42D5">
        <w:rPr>
          <w:rFonts w:ascii="Arial" w:hAnsi="Arial"/>
          <w:sz w:val="20"/>
          <w:lang w:val="de-AT"/>
        </w:rPr>
        <w:t xml:space="preserve">unter </w:t>
      </w:r>
      <w:hyperlink r:id="rId11" w:history="1">
        <w:r w:rsidR="007C42D5" w:rsidRPr="00C46C0B">
          <w:rPr>
            <w:rStyle w:val="Hyperlink"/>
            <w:rFonts w:ascii="Arial" w:hAnsi="Arial" w:cs="Arial Unicode MS"/>
            <w:sz w:val="20"/>
            <w:lang w:val="de-AT"/>
          </w:rPr>
          <w:t>www.oekofen.com/de-de/online_schulungen</w:t>
        </w:r>
      </w:hyperlink>
      <w:r w:rsidR="007C42D5">
        <w:rPr>
          <w:rFonts w:ascii="Arial" w:hAnsi="Arial"/>
          <w:sz w:val="20"/>
          <w:lang w:val="de-AT"/>
        </w:rPr>
        <w:t xml:space="preserve"> </w:t>
      </w:r>
      <w:r w:rsidR="007C42D5" w:rsidRPr="007C42D5">
        <w:rPr>
          <w:rFonts w:ascii="Arial" w:hAnsi="Arial"/>
          <w:sz w:val="20"/>
          <w:lang w:val="de-AT"/>
        </w:rPr>
        <w:t>möglich.</w:t>
      </w:r>
    </w:p>
    <w:p w14:paraId="0BF96468" w14:textId="5D42BCEF" w:rsidR="00E27890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 w:rsidRPr="00527E11">
        <w:rPr>
          <w:rFonts w:ascii="Arial" w:hAnsi="Arial"/>
          <w:sz w:val="20"/>
          <w:lang w:val="de-AT"/>
        </w:rPr>
        <w:t>Bild: ÖkoFEN</w:t>
      </w:r>
    </w:p>
    <w:p w14:paraId="06C7C02B" w14:textId="0B39904E" w:rsidR="00C6685A" w:rsidRDefault="00C6685A">
      <w:pPr>
        <w:rPr>
          <w:rFonts w:ascii="Arial" w:hAnsi="Arial"/>
          <w:b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br w:type="page"/>
      </w:r>
    </w:p>
    <w:p w14:paraId="28955F83" w14:textId="3823D9A2" w:rsidR="00E27890" w:rsidRPr="00396481" w:rsidRDefault="00E27890" w:rsidP="00E27890">
      <w:pPr>
        <w:spacing w:line="360" w:lineRule="atLeast"/>
        <w:rPr>
          <w:rFonts w:ascii="Arial" w:hAnsi="Arial"/>
          <w:b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lastRenderedPageBreak/>
        <w:t>Ü</w:t>
      </w:r>
      <w:r w:rsidRPr="00396481">
        <w:rPr>
          <w:rFonts w:ascii="Arial" w:hAnsi="Arial"/>
          <w:b/>
          <w:sz w:val="20"/>
          <w:lang w:val="de-AT"/>
        </w:rPr>
        <w:t xml:space="preserve">ber </w:t>
      </w:r>
      <w:proofErr w:type="spellStart"/>
      <w:r w:rsidRPr="00396481">
        <w:rPr>
          <w:rFonts w:ascii="Arial" w:hAnsi="Arial"/>
          <w:b/>
          <w:sz w:val="20"/>
          <w:lang w:val="de-AT"/>
        </w:rPr>
        <w:t>Ök</w:t>
      </w:r>
      <w:r>
        <w:rPr>
          <w:rFonts w:ascii="Arial" w:hAnsi="Arial"/>
          <w:b/>
          <w:sz w:val="20"/>
          <w:lang w:val="de-AT"/>
        </w:rPr>
        <w:t>o</w:t>
      </w:r>
      <w:r w:rsidRPr="00396481">
        <w:rPr>
          <w:rFonts w:ascii="Arial" w:hAnsi="Arial"/>
          <w:b/>
          <w:sz w:val="20"/>
          <w:lang w:val="de-AT"/>
        </w:rPr>
        <w:t>FEN</w:t>
      </w:r>
      <w:proofErr w:type="spellEnd"/>
    </w:p>
    <w:p w14:paraId="6085F97C" w14:textId="77777777" w:rsid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</w:p>
    <w:p w14:paraId="70D8EDE7" w14:textId="414A1D16" w:rsid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C42D5">
        <w:rPr>
          <w:rFonts w:ascii="Arial" w:hAnsi="Arial"/>
          <w:sz w:val="20"/>
          <w:lang w:val="de-AT"/>
        </w:rPr>
        <w:t>ÖkoFEN</w:t>
      </w:r>
      <w:proofErr w:type="spellEnd"/>
      <w:r w:rsidRPr="007C42D5">
        <w:rPr>
          <w:rFonts w:ascii="Arial" w:hAnsi="Arial"/>
          <w:sz w:val="20"/>
          <w:lang w:val="de-AT"/>
        </w:rPr>
        <w:t xml:space="preserve"> ist Europas Spezialist für Pelletheizungen. Das familiengeführte Unternehmen beschäftigt mehrere hundert Mitarbeiter. Unternehmensgründer Herbert Ortner entwickelte 1997 Europas erste typengeprüfte Pelletheizung. 1999 begann die serielle Entwicklung und Produktion von </w:t>
      </w:r>
      <w:proofErr w:type="spellStart"/>
      <w:r w:rsidRPr="007C42D5">
        <w:rPr>
          <w:rFonts w:ascii="Arial" w:hAnsi="Arial"/>
          <w:sz w:val="20"/>
          <w:lang w:val="de-AT"/>
        </w:rPr>
        <w:t>Pelletkesseln</w:t>
      </w:r>
      <w:proofErr w:type="spellEnd"/>
      <w:r w:rsidRPr="007C42D5">
        <w:rPr>
          <w:rFonts w:ascii="Arial" w:hAnsi="Arial"/>
          <w:sz w:val="20"/>
          <w:lang w:val="de-AT"/>
        </w:rPr>
        <w:t xml:space="preserve">. 2004 brachte </w:t>
      </w:r>
      <w:proofErr w:type="spellStart"/>
      <w:r w:rsidRPr="007C42D5">
        <w:rPr>
          <w:rFonts w:ascii="Arial" w:hAnsi="Arial"/>
          <w:sz w:val="20"/>
          <w:lang w:val="de-AT"/>
        </w:rPr>
        <w:t>ÖkoFEN</w:t>
      </w:r>
      <w:proofErr w:type="spellEnd"/>
      <w:r w:rsidRPr="007C42D5">
        <w:rPr>
          <w:rFonts w:ascii="Arial" w:hAnsi="Arial"/>
          <w:sz w:val="20"/>
          <w:lang w:val="de-AT"/>
        </w:rPr>
        <w:t xml:space="preserve"> die weltweit 1. Pelletheizung mit Brennwerttechnik auf den Markt und 2015 folgte der nächste Meilenstein mit der ersten str</w:t>
      </w:r>
      <w:r>
        <w:rPr>
          <w:rFonts w:ascii="Arial" w:hAnsi="Arial"/>
          <w:sz w:val="20"/>
          <w:lang w:val="de-AT"/>
        </w:rPr>
        <w:t>omproduzierenden Pelletheizung.</w:t>
      </w:r>
    </w:p>
    <w:p w14:paraId="534AADC8" w14:textId="77777777" w:rsidR="007C42D5" w:rsidRP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</w:p>
    <w:p w14:paraId="4D2BB94B" w14:textId="77777777" w:rsidR="007C42D5" w:rsidRP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  <w:r w:rsidRPr="007C42D5">
        <w:rPr>
          <w:rFonts w:ascii="Arial" w:hAnsi="Arial"/>
          <w:sz w:val="20"/>
          <w:lang w:val="de-AT"/>
        </w:rPr>
        <w:t>Bis heute wurden weltweit rund 100.000 Anlagen installiert und Vertriebstöchter in 21 Ländern etabliert.</w:t>
      </w:r>
    </w:p>
    <w:p w14:paraId="72F9B4DC" w14:textId="77777777" w:rsidR="007C42D5" w:rsidRDefault="007C42D5" w:rsidP="007C42D5">
      <w:pPr>
        <w:spacing w:line="360" w:lineRule="atLeast"/>
        <w:rPr>
          <w:rFonts w:ascii="Arial" w:hAnsi="Arial"/>
          <w:sz w:val="20"/>
          <w:lang w:val="de-AT"/>
        </w:rPr>
      </w:pPr>
    </w:p>
    <w:p w14:paraId="4D011A5B" w14:textId="21704E2F" w:rsidR="00E27890" w:rsidRDefault="007C42D5" w:rsidP="007C42D5">
      <w:pPr>
        <w:spacing w:line="360" w:lineRule="atLeast"/>
        <w:rPr>
          <w:rFonts w:ascii="Arial" w:hAnsi="Arial"/>
          <w:sz w:val="20"/>
        </w:rPr>
      </w:pPr>
      <w:r w:rsidRPr="007C42D5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7C42D5">
        <w:rPr>
          <w:rFonts w:ascii="Arial" w:hAnsi="Arial"/>
          <w:sz w:val="20"/>
          <w:lang w:val="de-AT"/>
        </w:rPr>
        <w:t>ÖkoFEN</w:t>
      </w:r>
      <w:proofErr w:type="spellEnd"/>
      <w:r w:rsidRPr="007C42D5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7C42D5">
        <w:rPr>
          <w:rFonts w:ascii="Arial" w:hAnsi="Arial"/>
          <w:sz w:val="20"/>
          <w:lang w:val="de-AT"/>
        </w:rPr>
        <w:t>Mickhausen</w:t>
      </w:r>
      <w:proofErr w:type="spellEnd"/>
      <w:r w:rsidRPr="007C42D5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3E5D04ED" w14:textId="77777777" w:rsidR="00E27890" w:rsidRPr="006B1B0C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</w:rPr>
      </w:pPr>
    </w:p>
    <w:p w14:paraId="01DB5399" w14:textId="77777777" w:rsidR="00FB68F8" w:rsidRDefault="00FB68F8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AC938F4" w14:textId="77777777" w:rsidR="00E27890" w:rsidRPr="00007D3D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49ADE6E" w14:textId="77777777" w:rsidR="00E27890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0453EA1F" w14:textId="77777777" w:rsidR="00E27890" w:rsidRDefault="00E27890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369BAAFF" w14:textId="3195F287" w:rsidR="007C42D5" w:rsidRPr="00007D3D" w:rsidRDefault="007C42D5" w:rsidP="00E27890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Gerd Schaller</w:t>
      </w:r>
    </w:p>
    <w:p w14:paraId="6AF2E7CD" w14:textId="709C48A4" w:rsidR="00CC4F7F" w:rsidRPr="00CC4F7F" w:rsidRDefault="00CC4F7F" w:rsidP="00CC4F7F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CC4F7F">
        <w:rPr>
          <w:rFonts w:ascii="Arial" w:hAnsi="Arial" w:cs="Arial"/>
          <w:bCs/>
          <w:sz w:val="20"/>
          <w:szCs w:val="20"/>
          <w:lang w:eastAsia="en-US"/>
        </w:rPr>
        <w:t>Anton-Sorg-Straße 1</w:t>
      </w:r>
      <w:r>
        <w:rPr>
          <w:rFonts w:ascii="Arial" w:hAnsi="Arial" w:cs="Arial"/>
          <w:bCs/>
          <w:sz w:val="20"/>
          <w:szCs w:val="20"/>
          <w:lang w:eastAsia="en-US"/>
        </w:rPr>
        <w:br/>
      </w:r>
      <w:r w:rsidRPr="00CC4F7F">
        <w:rPr>
          <w:rFonts w:ascii="Arial" w:hAnsi="Arial" w:cs="Arial"/>
          <w:bCs/>
          <w:sz w:val="20"/>
          <w:szCs w:val="20"/>
          <w:lang w:eastAsia="en-US"/>
        </w:rPr>
        <w:t>D-86199 Augsburg</w:t>
      </w:r>
      <w:r>
        <w:rPr>
          <w:rFonts w:ascii="Arial" w:hAnsi="Arial" w:cs="Arial"/>
          <w:bCs/>
          <w:sz w:val="20"/>
          <w:szCs w:val="20"/>
          <w:lang w:eastAsia="en-US"/>
        </w:rPr>
        <w:br/>
      </w:r>
      <w:r w:rsidRPr="00CC4F7F">
        <w:rPr>
          <w:rFonts w:ascii="Arial" w:hAnsi="Arial" w:cs="Arial"/>
          <w:bCs/>
          <w:sz w:val="20"/>
          <w:szCs w:val="20"/>
          <w:lang w:eastAsia="en-US"/>
        </w:rPr>
        <w:t>Tel: (0821) 258 93 00</w:t>
      </w:r>
    </w:p>
    <w:p w14:paraId="2D264CB7" w14:textId="4C6EEECA" w:rsidR="00DC03A0" w:rsidRPr="00E27890" w:rsidRDefault="00CC4F7F" w:rsidP="00CC4F7F">
      <w:pPr>
        <w:pStyle w:val="StandardWeb"/>
        <w:spacing w:before="0" w:beforeAutospacing="0" w:after="0" w:afterAutospacing="0" w:line="360" w:lineRule="atLeast"/>
      </w:pPr>
      <w:r w:rsidRPr="00CC4F7F">
        <w:rPr>
          <w:rFonts w:ascii="Arial" w:hAnsi="Arial" w:cs="Arial"/>
          <w:bCs/>
          <w:sz w:val="20"/>
          <w:szCs w:val="20"/>
          <w:lang w:eastAsia="en-US"/>
        </w:rPr>
        <w:t>Fax: (0821) 589 74 78</w:t>
      </w:r>
      <w:r>
        <w:rPr>
          <w:rFonts w:ascii="Arial" w:hAnsi="Arial" w:cs="Arial"/>
          <w:bCs/>
          <w:sz w:val="20"/>
          <w:szCs w:val="20"/>
          <w:lang w:eastAsia="en-US"/>
        </w:rPr>
        <w:br/>
      </w:r>
      <w:r w:rsidR="00E27890">
        <w:rPr>
          <w:rFonts w:ascii="Arial" w:hAnsi="Arial" w:cs="Arial"/>
          <w:bCs/>
          <w:sz w:val="20"/>
          <w:szCs w:val="20"/>
          <w:lang w:eastAsia="en-US"/>
        </w:rPr>
        <w:t>e</w:t>
      </w:r>
      <w:r w:rsidR="00E27890" w:rsidRPr="00007D3D">
        <w:rPr>
          <w:rFonts w:ascii="Arial" w:hAnsi="Arial" w:cs="Arial"/>
          <w:bCs/>
          <w:sz w:val="20"/>
          <w:szCs w:val="20"/>
          <w:lang w:eastAsia="en-US"/>
        </w:rPr>
        <w:t xml:space="preserve">-Mail: </w:t>
      </w:r>
      <w:r w:rsidR="00E27890">
        <w:rPr>
          <w:rFonts w:ascii="Arial" w:hAnsi="Arial" w:cs="Arial"/>
          <w:bCs/>
          <w:sz w:val="20"/>
          <w:szCs w:val="20"/>
          <w:lang w:eastAsia="en-US"/>
        </w:rPr>
        <w:t>oekofen</w:t>
      </w:r>
      <w:r w:rsidR="00E27890" w:rsidRPr="00007D3D">
        <w:rPr>
          <w:rFonts w:ascii="Arial" w:hAnsi="Arial" w:cs="Arial"/>
          <w:bCs/>
          <w:sz w:val="20"/>
          <w:szCs w:val="20"/>
          <w:lang w:eastAsia="en-US"/>
        </w:rPr>
        <w:t>@prcompany.de</w:t>
      </w:r>
    </w:p>
    <w:sectPr w:rsidR="00DC03A0" w:rsidRPr="00E27890" w:rsidSect="00007D3D">
      <w:headerReference w:type="default" r:id="rId12"/>
      <w:footerReference w:type="default" r:id="rId13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A17D4" w14:textId="77777777" w:rsidR="00BB653F" w:rsidRDefault="00BB653F">
      <w:r>
        <w:separator/>
      </w:r>
    </w:p>
  </w:endnote>
  <w:endnote w:type="continuationSeparator" w:id="0">
    <w:p w14:paraId="569E64D9" w14:textId="77777777" w:rsidR="00BB653F" w:rsidRDefault="00BB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36F1EF8E" w14:textId="77777777" w:rsidR="003A3BEB" w:rsidRPr="003A3BEB" w:rsidRDefault="003A3BEB" w:rsidP="003A3BE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3A3BE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Anton-Sorg-Straße 1</w:t>
                          </w:r>
                        </w:p>
                        <w:p w14:paraId="16879EFC" w14:textId="1E223AB3" w:rsidR="00E125BE" w:rsidRPr="001D6490" w:rsidRDefault="003A3BEB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  <w:r w:rsidRPr="003A3BE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D-86199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36F1EF8E" w14:textId="77777777" w:rsidR="003A3BEB" w:rsidRPr="003A3BEB" w:rsidRDefault="003A3BEB" w:rsidP="003A3BE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3A3BE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Anton-Sorg-Straße 1</w:t>
                    </w:r>
                  </w:p>
                  <w:p w14:paraId="16879EFC" w14:textId="1E223AB3" w:rsidR="00E125BE" w:rsidRPr="001D6490" w:rsidRDefault="003A3BEB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  <w:r w:rsidRPr="003A3BE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D-86199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443BC750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Fax +49 (0) 821/ </w:t>
                          </w:r>
                          <w:r w:rsidR="00E27890" w:rsidRPr="00E278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589 74 78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-Mail: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443BC750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Fax +49 (0) 821/ </w:t>
                    </w:r>
                    <w:r w:rsidR="00E27890" w:rsidRPr="00E278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589 74 78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e-Mail: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AB43D" w14:textId="77777777" w:rsidR="00BB653F" w:rsidRDefault="00BB653F">
      <w:r>
        <w:separator/>
      </w:r>
    </w:p>
  </w:footnote>
  <w:footnote w:type="continuationSeparator" w:id="0">
    <w:p w14:paraId="78B8BDB4" w14:textId="77777777" w:rsidR="00BB653F" w:rsidRDefault="00BB6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8FE"/>
    <w:rsid w:val="00030300"/>
    <w:rsid w:val="00035FD3"/>
    <w:rsid w:val="00044368"/>
    <w:rsid w:val="000445FE"/>
    <w:rsid w:val="00046497"/>
    <w:rsid w:val="0004650A"/>
    <w:rsid w:val="000521DD"/>
    <w:rsid w:val="00070E23"/>
    <w:rsid w:val="00071610"/>
    <w:rsid w:val="000759F5"/>
    <w:rsid w:val="00081122"/>
    <w:rsid w:val="000828EE"/>
    <w:rsid w:val="000917E3"/>
    <w:rsid w:val="000931BF"/>
    <w:rsid w:val="00094824"/>
    <w:rsid w:val="00097E37"/>
    <w:rsid w:val="000A0F95"/>
    <w:rsid w:val="000A5746"/>
    <w:rsid w:val="000B0E4F"/>
    <w:rsid w:val="000B2C35"/>
    <w:rsid w:val="000B5FFF"/>
    <w:rsid w:val="000C1708"/>
    <w:rsid w:val="000C4786"/>
    <w:rsid w:val="000C4CFD"/>
    <w:rsid w:val="000C4F76"/>
    <w:rsid w:val="000C5EA1"/>
    <w:rsid w:val="000C685C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50A1"/>
    <w:rsid w:val="00127103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4320"/>
    <w:rsid w:val="00164D12"/>
    <w:rsid w:val="0016618E"/>
    <w:rsid w:val="00170127"/>
    <w:rsid w:val="00180F05"/>
    <w:rsid w:val="00183C51"/>
    <w:rsid w:val="00184758"/>
    <w:rsid w:val="00185078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5FFE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6C59"/>
    <w:rsid w:val="0023297C"/>
    <w:rsid w:val="00235FE2"/>
    <w:rsid w:val="00243A07"/>
    <w:rsid w:val="002462D7"/>
    <w:rsid w:val="00250D21"/>
    <w:rsid w:val="00250FEC"/>
    <w:rsid w:val="00252C06"/>
    <w:rsid w:val="00256456"/>
    <w:rsid w:val="00256F42"/>
    <w:rsid w:val="002602F3"/>
    <w:rsid w:val="002620A6"/>
    <w:rsid w:val="0026595E"/>
    <w:rsid w:val="00267F00"/>
    <w:rsid w:val="00271853"/>
    <w:rsid w:val="00271B27"/>
    <w:rsid w:val="00277264"/>
    <w:rsid w:val="00277315"/>
    <w:rsid w:val="00280693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5923"/>
    <w:rsid w:val="002A5D96"/>
    <w:rsid w:val="002B2327"/>
    <w:rsid w:val="002B5D95"/>
    <w:rsid w:val="002B66EA"/>
    <w:rsid w:val="002C1929"/>
    <w:rsid w:val="002C4FB0"/>
    <w:rsid w:val="002C780E"/>
    <w:rsid w:val="002D42D4"/>
    <w:rsid w:val="002D4C42"/>
    <w:rsid w:val="002D6A51"/>
    <w:rsid w:val="002E1B37"/>
    <w:rsid w:val="002E492A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5475"/>
    <w:rsid w:val="0032701A"/>
    <w:rsid w:val="00327641"/>
    <w:rsid w:val="00330BEE"/>
    <w:rsid w:val="00332E2A"/>
    <w:rsid w:val="00333328"/>
    <w:rsid w:val="003352D9"/>
    <w:rsid w:val="003357CD"/>
    <w:rsid w:val="00336C43"/>
    <w:rsid w:val="003401BB"/>
    <w:rsid w:val="003428DC"/>
    <w:rsid w:val="00343D0B"/>
    <w:rsid w:val="0034655F"/>
    <w:rsid w:val="00351503"/>
    <w:rsid w:val="0035586C"/>
    <w:rsid w:val="00355BB5"/>
    <w:rsid w:val="003561F2"/>
    <w:rsid w:val="00357462"/>
    <w:rsid w:val="003636B7"/>
    <w:rsid w:val="00365109"/>
    <w:rsid w:val="00366196"/>
    <w:rsid w:val="003676BF"/>
    <w:rsid w:val="0037019D"/>
    <w:rsid w:val="0037067B"/>
    <w:rsid w:val="00372F49"/>
    <w:rsid w:val="003760C5"/>
    <w:rsid w:val="00382718"/>
    <w:rsid w:val="0038300C"/>
    <w:rsid w:val="003841A5"/>
    <w:rsid w:val="0038556B"/>
    <w:rsid w:val="00387EEA"/>
    <w:rsid w:val="00391580"/>
    <w:rsid w:val="0039370B"/>
    <w:rsid w:val="00395E79"/>
    <w:rsid w:val="00397A42"/>
    <w:rsid w:val="00397D73"/>
    <w:rsid w:val="003A3BEB"/>
    <w:rsid w:val="003A7549"/>
    <w:rsid w:val="003A767A"/>
    <w:rsid w:val="003B2E5A"/>
    <w:rsid w:val="003B53FF"/>
    <w:rsid w:val="003B6928"/>
    <w:rsid w:val="003C096A"/>
    <w:rsid w:val="003C292A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E18AF"/>
    <w:rsid w:val="003E1AD6"/>
    <w:rsid w:val="003E3582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562A"/>
    <w:rsid w:val="004479BE"/>
    <w:rsid w:val="00447C7F"/>
    <w:rsid w:val="00450CDA"/>
    <w:rsid w:val="0045222F"/>
    <w:rsid w:val="0046134E"/>
    <w:rsid w:val="00471888"/>
    <w:rsid w:val="00481712"/>
    <w:rsid w:val="00481933"/>
    <w:rsid w:val="004832BB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7DE7"/>
    <w:rsid w:val="004D3590"/>
    <w:rsid w:val="004D3CC7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7FAB"/>
    <w:rsid w:val="005243EE"/>
    <w:rsid w:val="00524EE7"/>
    <w:rsid w:val="005300EF"/>
    <w:rsid w:val="0053216F"/>
    <w:rsid w:val="005321E6"/>
    <w:rsid w:val="00532AFD"/>
    <w:rsid w:val="005339B6"/>
    <w:rsid w:val="00534270"/>
    <w:rsid w:val="005369AE"/>
    <w:rsid w:val="00545253"/>
    <w:rsid w:val="00552A10"/>
    <w:rsid w:val="00554C68"/>
    <w:rsid w:val="00557666"/>
    <w:rsid w:val="00563CBE"/>
    <w:rsid w:val="0056403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2312"/>
    <w:rsid w:val="0058353A"/>
    <w:rsid w:val="00586CA4"/>
    <w:rsid w:val="00586D44"/>
    <w:rsid w:val="00587883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2CC1"/>
    <w:rsid w:val="005E5860"/>
    <w:rsid w:val="005F0AA6"/>
    <w:rsid w:val="005F13F3"/>
    <w:rsid w:val="005F31A3"/>
    <w:rsid w:val="005F3C0D"/>
    <w:rsid w:val="005F6D94"/>
    <w:rsid w:val="00600FDD"/>
    <w:rsid w:val="00602C65"/>
    <w:rsid w:val="00603225"/>
    <w:rsid w:val="00603862"/>
    <w:rsid w:val="00607DBB"/>
    <w:rsid w:val="00612E00"/>
    <w:rsid w:val="00615C5D"/>
    <w:rsid w:val="00617325"/>
    <w:rsid w:val="006176FE"/>
    <w:rsid w:val="006210BF"/>
    <w:rsid w:val="00625234"/>
    <w:rsid w:val="00625AB1"/>
    <w:rsid w:val="00627B7C"/>
    <w:rsid w:val="00634B45"/>
    <w:rsid w:val="006355F6"/>
    <w:rsid w:val="0063594C"/>
    <w:rsid w:val="00635F68"/>
    <w:rsid w:val="0064058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79E6"/>
    <w:rsid w:val="00667CC0"/>
    <w:rsid w:val="00670983"/>
    <w:rsid w:val="0067280E"/>
    <w:rsid w:val="0067372A"/>
    <w:rsid w:val="00673F21"/>
    <w:rsid w:val="00676513"/>
    <w:rsid w:val="00676BF3"/>
    <w:rsid w:val="0068172D"/>
    <w:rsid w:val="00682104"/>
    <w:rsid w:val="006832B1"/>
    <w:rsid w:val="0068339E"/>
    <w:rsid w:val="0069128A"/>
    <w:rsid w:val="006949C9"/>
    <w:rsid w:val="00694FD6"/>
    <w:rsid w:val="00695B1F"/>
    <w:rsid w:val="006A06F2"/>
    <w:rsid w:val="006A0E0A"/>
    <w:rsid w:val="006A52C0"/>
    <w:rsid w:val="006A693E"/>
    <w:rsid w:val="006A710D"/>
    <w:rsid w:val="006A7848"/>
    <w:rsid w:val="006A7B69"/>
    <w:rsid w:val="006B1F69"/>
    <w:rsid w:val="006B2F8C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E0799"/>
    <w:rsid w:val="006F3123"/>
    <w:rsid w:val="006F47F6"/>
    <w:rsid w:val="00700CEC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51B3C"/>
    <w:rsid w:val="0075376E"/>
    <w:rsid w:val="00755B3F"/>
    <w:rsid w:val="007636BA"/>
    <w:rsid w:val="007644A3"/>
    <w:rsid w:val="00767F42"/>
    <w:rsid w:val="007718C8"/>
    <w:rsid w:val="00771E51"/>
    <w:rsid w:val="00774994"/>
    <w:rsid w:val="00776B79"/>
    <w:rsid w:val="00777042"/>
    <w:rsid w:val="00777A3F"/>
    <w:rsid w:val="00777A7B"/>
    <w:rsid w:val="00782768"/>
    <w:rsid w:val="007828F0"/>
    <w:rsid w:val="00784377"/>
    <w:rsid w:val="00787EDF"/>
    <w:rsid w:val="00791365"/>
    <w:rsid w:val="00795F54"/>
    <w:rsid w:val="0079752F"/>
    <w:rsid w:val="007A07A9"/>
    <w:rsid w:val="007A350A"/>
    <w:rsid w:val="007B017B"/>
    <w:rsid w:val="007B08AD"/>
    <w:rsid w:val="007B4485"/>
    <w:rsid w:val="007B4BDE"/>
    <w:rsid w:val="007B4E1E"/>
    <w:rsid w:val="007B542A"/>
    <w:rsid w:val="007C0E59"/>
    <w:rsid w:val="007C420A"/>
    <w:rsid w:val="007C42D5"/>
    <w:rsid w:val="007C7475"/>
    <w:rsid w:val="007C7D45"/>
    <w:rsid w:val="007D1FD5"/>
    <w:rsid w:val="007D3CB2"/>
    <w:rsid w:val="007D6114"/>
    <w:rsid w:val="007D6206"/>
    <w:rsid w:val="007E0290"/>
    <w:rsid w:val="007F22C4"/>
    <w:rsid w:val="007F45FD"/>
    <w:rsid w:val="007F6442"/>
    <w:rsid w:val="007F7944"/>
    <w:rsid w:val="00803585"/>
    <w:rsid w:val="0080439C"/>
    <w:rsid w:val="00810D32"/>
    <w:rsid w:val="008139CF"/>
    <w:rsid w:val="008234E8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90FF9"/>
    <w:rsid w:val="00892C43"/>
    <w:rsid w:val="00895C1D"/>
    <w:rsid w:val="008A639E"/>
    <w:rsid w:val="008B03FF"/>
    <w:rsid w:val="008C076B"/>
    <w:rsid w:val="008C5510"/>
    <w:rsid w:val="008C5EA4"/>
    <w:rsid w:val="008D1187"/>
    <w:rsid w:val="008D6D39"/>
    <w:rsid w:val="008F00BD"/>
    <w:rsid w:val="008F100A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13BC7"/>
    <w:rsid w:val="00920F54"/>
    <w:rsid w:val="00924F57"/>
    <w:rsid w:val="00926B9E"/>
    <w:rsid w:val="009359AE"/>
    <w:rsid w:val="00935AE7"/>
    <w:rsid w:val="00944A63"/>
    <w:rsid w:val="00947303"/>
    <w:rsid w:val="00953EA1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5990"/>
    <w:rsid w:val="0098684D"/>
    <w:rsid w:val="00990DC7"/>
    <w:rsid w:val="0099274A"/>
    <w:rsid w:val="00996839"/>
    <w:rsid w:val="00997356"/>
    <w:rsid w:val="00997EEA"/>
    <w:rsid w:val="009A121A"/>
    <w:rsid w:val="009A374F"/>
    <w:rsid w:val="009A4D7A"/>
    <w:rsid w:val="009B19FD"/>
    <w:rsid w:val="009B6B39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A01286"/>
    <w:rsid w:val="00A03412"/>
    <w:rsid w:val="00A03E8A"/>
    <w:rsid w:val="00A04897"/>
    <w:rsid w:val="00A1370A"/>
    <w:rsid w:val="00A13E53"/>
    <w:rsid w:val="00A21FD8"/>
    <w:rsid w:val="00A255B8"/>
    <w:rsid w:val="00A349EE"/>
    <w:rsid w:val="00A35B76"/>
    <w:rsid w:val="00A36095"/>
    <w:rsid w:val="00A37D7C"/>
    <w:rsid w:val="00A4268D"/>
    <w:rsid w:val="00A436CE"/>
    <w:rsid w:val="00A448C9"/>
    <w:rsid w:val="00A44BB3"/>
    <w:rsid w:val="00A45DCE"/>
    <w:rsid w:val="00A468F4"/>
    <w:rsid w:val="00A53B64"/>
    <w:rsid w:val="00A54FE9"/>
    <w:rsid w:val="00A5531B"/>
    <w:rsid w:val="00A56F9E"/>
    <w:rsid w:val="00A57099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31CF"/>
    <w:rsid w:val="00AB4C9A"/>
    <w:rsid w:val="00AB58B9"/>
    <w:rsid w:val="00AB5A4F"/>
    <w:rsid w:val="00AC1EB3"/>
    <w:rsid w:val="00AC29E4"/>
    <w:rsid w:val="00AC33E3"/>
    <w:rsid w:val="00AC3EA3"/>
    <w:rsid w:val="00AC5325"/>
    <w:rsid w:val="00AC57F9"/>
    <w:rsid w:val="00AC7A3F"/>
    <w:rsid w:val="00AC7F54"/>
    <w:rsid w:val="00AD0E40"/>
    <w:rsid w:val="00AD6B7D"/>
    <w:rsid w:val="00AE0361"/>
    <w:rsid w:val="00AE0435"/>
    <w:rsid w:val="00AE420F"/>
    <w:rsid w:val="00AF0E6D"/>
    <w:rsid w:val="00AF1365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3096E"/>
    <w:rsid w:val="00B34EA4"/>
    <w:rsid w:val="00B3796B"/>
    <w:rsid w:val="00B50EC7"/>
    <w:rsid w:val="00B515D3"/>
    <w:rsid w:val="00B51AAB"/>
    <w:rsid w:val="00B53E35"/>
    <w:rsid w:val="00B54104"/>
    <w:rsid w:val="00B55166"/>
    <w:rsid w:val="00B65714"/>
    <w:rsid w:val="00B67373"/>
    <w:rsid w:val="00B72EA5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B653F"/>
    <w:rsid w:val="00BC0241"/>
    <w:rsid w:val="00BC3A3D"/>
    <w:rsid w:val="00BC6738"/>
    <w:rsid w:val="00BD03FD"/>
    <w:rsid w:val="00BD0A0A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5856"/>
    <w:rsid w:val="00C66428"/>
    <w:rsid w:val="00C6685A"/>
    <w:rsid w:val="00C71264"/>
    <w:rsid w:val="00C71923"/>
    <w:rsid w:val="00C72AD1"/>
    <w:rsid w:val="00C73425"/>
    <w:rsid w:val="00C77B8B"/>
    <w:rsid w:val="00C82F8E"/>
    <w:rsid w:val="00C83176"/>
    <w:rsid w:val="00C83779"/>
    <w:rsid w:val="00C856A7"/>
    <w:rsid w:val="00C86528"/>
    <w:rsid w:val="00C93052"/>
    <w:rsid w:val="00C931E4"/>
    <w:rsid w:val="00C93E1D"/>
    <w:rsid w:val="00C9688B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4F7F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42FB"/>
    <w:rsid w:val="00D069CA"/>
    <w:rsid w:val="00D1111A"/>
    <w:rsid w:val="00D11779"/>
    <w:rsid w:val="00D15684"/>
    <w:rsid w:val="00D205D8"/>
    <w:rsid w:val="00D2270E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B248B"/>
    <w:rsid w:val="00DB60C9"/>
    <w:rsid w:val="00DB7A62"/>
    <w:rsid w:val="00DC03A0"/>
    <w:rsid w:val="00DC3A69"/>
    <w:rsid w:val="00DC6FF1"/>
    <w:rsid w:val="00DD328A"/>
    <w:rsid w:val="00DD6178"/>
    <w:rsid w:val="00DE52A0"/>
    <w:rsid w:val="00DE530B"/>
    <w:rsid w:val="00DE75E0"/>
    <w:rsid w:val="00DE7940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27890"/>
    <w:rsid w:val="00E30EA6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460C"/>
    <w:rsid w:val="00E911DA"/>
    <w:rsid w:val="00E92F33"/>
    <w:rsid w:val="00E96849"/>
    <w:rsid w:val="00E96DA7"/>
    <w:rsid w:val="00EA3302"/>
    <w:rsid w:val="00EB142C"/>
    <w:rsid w:val="00EB2DE0"/>
    <w:rsid w:val="00EC375F"/>
    <w:rsid w:val="00EC6644"/>
    <w:rsid w:val="00EC6EA7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5415"/>
    <w:rsid w:val="00F16AB8"/>
    <w:rsid w:val="00F23AFA"/>
    <w:rsid w:val="00F3792D"/>
    <w:rsid w:val="00F4000F"/>
    <w:rsid w:val="00F418A5"/>
    <w:rsid w:val="00F44DA1"/>
    <w:rsid w:val="00F47C9F"/>
    <w:rsid w:val="00F534A2"/>
    <w:rsid w:val="00F60404"/>
    <w:rsid w:val="00F60542"/>
    <w:rsid w:val="00F60579"/>
    <w:rsid w:val="00F61342"/>
    <w:rsid w:val="00F64368"/>
    <w:rsid w:val="00F65E8F"/>
    <w:rsid w:val="00F673A2"/>
    <w:rsid w:val="00F7091D"/>
    <w:rsid w:val="00F71A92"/>
    <w:rsid w:val="00F76215"/>
    <w:rsid w:val="00F772FC"/>
    <w:rsid w:val="00F83BD6"/>
    <w:rsid w:val="00F85A99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B68F8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ekofen.com/de-de/online_schulung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oekofen.com/de-de/online_schulungen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4CCEB-7748-4B6C-AE8D-BCB430F39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408</Words>
  <Characters>3029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Fortbildungen nach Maß in der „Pelletsakademie“</vt:lpstr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Fortbildungen nach Maß in der „Pelletsakademie“</dc:title>
  <dc:creator>Florian Hohl</dc:creator>
  <cp:lastModifiedBy>Gerd Schaller</cp:lastModifiedBy>
  <cp:revision>5</cp:revision>
  <cp:lastPrinted>2021-04-09T08:42:00Z</cp:lastPrinted>
  <dcterms:created xsi:type="dcterms:W3CDTF">2021-04-09T08:36:00Z</dcterms:created>
  <dcterms:modified xsi:type="dcterms:W3CDTF">2021-04-09T08:42:00Z</dcterms:modified>
</cp:coreProperties>
</file>